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BBDCA" w14:textId="77777777" w:rsidR="00E133CF" w:rsidRPr="00045A86" w:rsidRDefault="00E133CF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A0AB534" w14:textId="77777777" w:rsidR="00045A86" w:rsidRPr="00045A86" w:rsidRDefault="00045A86">
      <w:pPr>
        <w:spacing w:before="4"/>
        <w:ind w:left="3098" w:right="2416"/>
        <w:jc w:val="center"/>
        <w:rPr>
          <w:rFonts w:asciiTheme="minorHAnsi" w:hAnsiTheme="minorHAnsi" w:cstheme="minorHAnsi"/>
          <w:sz w:val="22"/>
          <w:szCs w:val="22"/>
        </w:rPr>
      </w:pPr>
      <w:r w:rsidRPr="00045A86">
        <w:rPr>
          <w:rFonts w:asciiTheme="minorHAnsi" w:hAnsiTheme="minorHAnsi" w:cstheme="minorHAnsi"/>
          <w:sz w:val="22"/>
          <w:szCs w:val="22"/>
        </w:rPr>
        <w:t>Conna Vang</w:t>
      </w:r>
    </w:p>
    <w:p w14:paraId="7CECEA66" w14:textId="520FFA86" w:rsidR="00E133CF" w:rsidRPr="00045A86" w:rsidRDefault="00045A86">
      <w:pPr>
        <w:spacing w:before="4"/>
        <w:ind w:left="3098" w:right="24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z w:val="22"/>
          <w:szCs w:val="22"/>
        </w:rPr>
        <w:t>24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z w:val="22"/>
          <w:szCs w:val="22"/>
        </w:rPr>
        <w:t>con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nw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>d,</w:t>
      </w:r>
      <w:r w:rsidRPr="00045A8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9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045A86">
        <w:rPr>
          <w:rFonts w:asciiTheme="minorHAnsi" w:eastAsia="Arial" w:hAnsiTheme="minorHAnsi" w:cstheme="minorHAnsi"/>
          <w:sz w:val="22"/>
          <w:szCs w:val="22"/>
        </w:rPr>
        <w:t>0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045A86">
        <w:rPr>
          <w:rFonts w:asciiTheme="minorHAnsi" w:eastAsia="Arial" w:hAnsiTheme="minorHAnsi" w:cstheme="minorHAnsi"/>
          <w:sz w:val="22"/>
          <w:szCs w:val="22"/>
        </w:rPr>
        <w:t>6</w:t>
      </w:r>
    </w:p>
    <w:p w14:paraId="27E93AC6" w14:textId="4D7A0B98" w:rsidR="00E133CF" w:rsidRPr="00045A86" w:rsidRDefault="00045A86">
      <w:pPr>
        <w:spacing w:line="240" w:lineRule="exact"/>
        <w:ind w:left="2857" w:right="21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position w:val="-1"/>
          <w:sz w:val="22"/>
          <w:szCs w:val="22"/>
        </w:rPr>
        <w:t>425</w:t>
      </w:r>
      <w:r w:rsidRPr="00045A8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045A86">
        <w:rPr>
          <w:rFonts w:asciiTheme="minorHAnsi" w:eastAsia="Arial" w:hAnsiTheme="minorHAnsi" w:cstheme="minorHAnsi"/>
          <w:position w:val="-1"/>
          <w:sz w:val="22"/>
          <w:szCs w:val="22"/>
        </w:rPr>
        <w:t>640</w:t>
      </w:r>
      <w:r w:rsidRPr="00045A8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045A8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1234        </w:t>
      </w:r>
      <w:r w:rsidRPr="00045A8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hyperlink r:id="rId5" w:history="1">
        <w:r w:rsidRPr="00045A86">
          <w:rPr>
            <w:rStyle w:val="Hyperlink"/>
            <w:rFonts w:asciiTheme="minorHAnsi" w:eastAsia="Arial" w:hAnsiTheme="minorHAnsi" w:cstheme="minorHAnsi"/>
            <w:color w:val="auto"/>
            <w:position w:val="-1"/>
            <w:sz w:val="22"/>
            <w:szCs w:val="22"/>
          </w:rPr>
          <w:t>conna@gmail.com</w:t>
        </w:r>
      </w:hyperlink>
    </w:p>
    <w:p w14:paraId="3980912D" w14:textId="77777777" w:rsidR="00E133CF" w:rsidRPr="00045A86" w:rsidRDefault="00E133C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44E3D9F" w14:textId="77777777" w:rsidR="00E133CF" w:rsidRPr="00045A86" w:rsidRDefault="00045A86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045A86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 xml:space="preserve">e:  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on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as an 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sz w:val="22"/>
          <w:szCs w:val="22"/>
        </w:rPr>
        <w:t>el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acy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ec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.</w:t>
      </w:r>
    </w:p>
    <w:p w14:paraId="189EC12D" w14:textId="77777777" w:rsidR="00E133CF" w:rsidRPr="00045A86" w:rsidRDefault="00E13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D65889B" w14:textId="77777777" w:rsidR="00E133CF" w:rsidRPr="00045A86" w:rsidRDefault="00045A8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ummary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45A8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5B36710F" w14:textId="77777777" w:rsidR="00E133CF" w:rsidRPr="00045A86" w:rsidRDefault="00045A86">
      <w:pPr>
        <w:spacing w:before="18" w:line="254" w:lineRule="auto"/>
        <w:ind w:left="832" w:right="2065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on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l, 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sz w:val="22"/>
          <w:szCs w:val="22"/>
        </w:rPr>
        <w:t>de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045A86">
        <w:rPr>
          <w:rFonts w:asciiTheme="minorHAnsi" w:eastAsia="Arial" w:hAnsiTheme="minorHAnsi" w:cstheme="minorHAnsi"/>
          <w:sz w:val="22"/>
          <w:szCs w:val="22"/>
        </w:rPr>
        <w:t>em so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ce and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045A86">
        <w:rPr>
          <w:rFonts w:asciiTheme="minorHAnsi" w:eastAsia="Arial" w:hAnsiTheme="minorHAnsi" w:cstheme="minorHAnsi"/>
          <w:sz w:val="22"/>
          <w:szCs w:val="22"/>
        </w:rPr>
        <w:t>cal 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ac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utic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sz w:val="22"/>
          <w:szCs w:val="22"/>
        </w:rPr>
        <w:t>erbal 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045A86">
        <w:rPr>
          <w:rFonts w:asciiTheme="minorHAnsi" w:eastAsia="Arial" w:hAnsiTheme="minorHAnsi" w:cstheme="minorHAnsi"/>
          <w:sz w:val="22"/>
          <w:szCs w:val="22"/>
        </w:rPr>
        <w:t>en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co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045A86">
        <w:rPr>
          <w:rFonts w:asciiTheme="minorHAnsi" w:eastAsia="Arial" w:hAnsiTheme="minorHAnsi" w:cstheme="minorHAnsi"/>
          <w:sz w:val="22"/>
          <w:szCs w:val="22"/>
        </w:rPr>
        <w:t>cati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sz w:val="22"/>
          <w:szCs w:val="22"/>
        </w:rPr>
        <w:t>ess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45A86">
        <w:rPr>
          <w:rFonts w:asciiTheme="minorHAnsi" w:eastAsia="Arial" w:hAnsiTheme="minorHAnsi" w:cstheme="minorHAnsi"/>
          <w:sz w:val="22"/>
          <w:szCs w:val="22"/>
        </w:rPr>
        <w:t>sm</w:t>
      </w:r>
    </w:p>
    <w:p w14:paraId="529C229E" w14:textId="77777777" w:rsidR="00E133CF" w:rsidRPr="00045A86" w:rsidRDefault="00045A86">
      <w:pPr>
        <w:spacing w:line="240" w:lineRule="exact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z w:val="22"/>
          <w:szCs w:val="22"/>
        </w:rPr>
        <w:t>usto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ce pe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so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z w:val="22"/>
          <w:szCs w:val="22"/>
        </w:rPr>
        <w:t>er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ass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st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nt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er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z w:val="22"/>
          <w:szCs w:val="22"/>
        </w:rPr>
        <w:t>l &amp; e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ernal cu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4AE8DCE4" w14:textId="77777777" w:rsidR="00E133CF" w:rsidRPr="00045A86" w:rsidRDefault="00045A86">
      <w:pPr>
        <w:spacing w:before="16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hAnsiTheme="minorHAnsi" w:cstheme="minorHAnsi"/>
          <w:sz w:val="22"/>
          <w:szCs w:val="22"/>
        </w:rPr>
        <w:pict w14:anchorId="3D2D5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75.6pt;margin-top:-53.45pt;width:10.1pt;height:67.1pt;z-index:-251660288;mso-position-horizontal-relative:page">
            <v:imagedata r:id="rId6" o:title=""/>
            <w10:wrap anchorx="page"/>
          </v:shape>
        </w:pict>
      </w:r>
      <w:r w:rsidRPr="00045A86">
        <w:rPr>
          <w:rFonts w:asciiTheme="minorHAnsi" w:hAnsiTheme="minorHAnsi" w:cstheme="minorHAnsi"/>
          <w:sz w:val="22"/>
          <w:szCs w:val="22"/>
        </w:rPr>
        <w:pict w14:anchorId="0EFF9980">
          <v:shape id="_x0000_s1031" type="#_x0000_t75" style="position:absolute;left:0;text-align:left;margin-left:329.45pt;margin-top:101.95pt;width:10.1pt;height:67.2pt;z-index:-251659264;mso-position-horizontal-relative:page">
            <v:imagedata r:id="rId7" o:title=""/>
            <w10:wrap anchorx="page"/>
          </v:shape>
        </w:pic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45A86">
        <w:rPr>
          <w:rFonts w:asciiTheme="minorHAnsi" w:eastAsia="Arial" w:hAnsiTheme="minorHAnsi" w:cstheme="minorHAnsi"/>
          <w:sz w:val="22"/>
          <w:szCs w:val="22"/>
        </w:rPr>
        <w:t>ce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>erP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045A86">
        <w:rPr>
          <w:rFonts w:asciiTheme="minorHAnsi" w:eastAsia="Arial" w:hAnsiTheme="minorHAnsi" w:cstheme="minorHAnsi"/>
          <w:sz w:val="22"/>
          <w:szCs w:val="22"/>
        </w:rPr>
        <w:t>nt,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45A86">
        <w:rPr>
          <w:rFonts w:asciiTheme="minorHAnsi" w:eastAsia="Arial" w:hAnsiTheme="minorHAnsi" w:cstheme="minorHAnsi"/>
          <w:sz w:val="22"/>
          <w:szCs w:val="22"/>
        </w:rPr>
        <w:t>utl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>k,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z w:val="22"/>
          <w:szCs w:val="22"/>
        </w:rPr>
        <w:t>cc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ss,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-m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ern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es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ch</w:t>
      </w:r>
    </w:p>
    <w:p w14:paraId="626EFA55" w14:textId="77777777" w:rsidR="00E133CF" w:rsidRPr="00045A86" w:rsidRDefault="00E133C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EAE1E07" w14:textId="24990390" w:rsidR="00E133CF" w:rsidRPr="00045A86" w:rsidRDefault="00045A86" w:rsidP="00045A8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on:</w:t>
      </w:r>
    </w:p>
    <w:p w14:paraId="78C2F118" w14:textId="77777777" w:rsidR="00E133CF" w:rsidRPr="00045A86" w:rsidRDefault="00045A8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dmonds C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045A86">
        <w:rPr>
          <w:rFonts w:asciiTheme="minorHAnsi" w:eastAsia="Arial" w:hAnsiTheme="minorHAnsi" w:cstheme="minorHAnsi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</w:t>
      </w:r>
      <w:r w:rsidRPr="00045A8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10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</w:p>
    <w:p w14:paraId="69A81DFA" w14:textId="77777777" w:rsidR="00E133CF" w:rsidRPr="00045A86" w:rsidRDefault="00045A86">
      <w:pPr>
        <w:spacing w:line="24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cian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, J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ne 2007</w:t>
      </w:r>
    </w:p>
    <w:p w14:paraId="7192EE30" w14:textId="77777777" w:rsidR="00E133CF" w:rsidRPr="00045A86" w:rsidRDefault="00E13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CC896A2" w14:textId="77777777" w:rsidR="00E133CF" w:rsidRPr="00045A86" w:rsidRDefault="00045A8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ele</w:t>
      </w:r>
      <w:r w:rsidRPr="00045A86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6478D9C" w14:textId="77777777" w:rsidR="00E133CF" w:rsidRPr="00045A86" w:rsidRDefault="00045A86">
      <w:pPr>
        <w:spacing w:before="1"/>
        <w:ind w:left="472"/>
        <w:rPr>
          <w:rFonts w:asciiTheme="minorHAnsi" w:hAnsiTheme="minorHAnsi" w:cstheme="minorHAnsi"/>
          <w:sz w:val="22"/>
          <w:szCs w:val="22"/>
        </w:rPr>
      </w:pPr>
      <w:r w:rsidRPr="00045A86">
        <w:rPr>
          <w:rFonts w:asciiTheme="minorHAnsi" w:hAnsiTheme="minorHAnsi" w:cstheme="minorHAnsi"/>
          <w:sz w:val="22"/>
          <w:szCs w:val="22"/>
        </w:rPr>
        <w:pict w14:anchorId="7EB07E3E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87.6pt;margin-top:2.15pt;width:404.65pt;height:64.7pt;z-index:-25165516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82"/>
                    <w:gridCol w:w="3511"/>
                  </w:tblGrid>
                  <w:tr w:rsidR="00E133CF" w14:paraId="7377DE5C" w14:textId="77777777">
                    <w:trPr>
                      <w:trHeight w:hRule="exact" w:val="245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115C95" w14:textId="77777777" w:rsidR="00E133CF" w:rsidRDefault="00045A86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cati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196D03" w14:textId="77777777" w:rsidR="00E133CF" w:rsidRDefault="00045A86">
                        <w:pPr>
                          <w:spacing w:line="22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pli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I &amp;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I</w:t>
                        </w:r>
                      </w:p>
                    </w:tc>
                  </w:tr>
                  <w:tr w:rsidR="00E133CF" w14:paraId="2137E4A4" w14:textId="77777777">
                    <w:trPr>
                      <w:trHeight w:hRule="exact" w:val="269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9A5A32" w14:textId="77777777" w:rsidR="00E133CF" w:rsidRDefault="00045A86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 Ph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y        </w:t>
                        </w:r>
                        <w:r>
                          <w:rPr>
                            <w:rFonts w:ascii="Arial" w:eastAsia="Arial" w:hAnsi="Arial" w:cs="Arial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ces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8303DC" w14:textId="77777777" w:rsidR="00E133CF" w:rsidRDefault="00045A86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cal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</w:tr>
                  <w:tr w:rsidR="00E133CF" w14:paraId="7170E467" w14:textId="77777777">
                    <w:trPr>
                      <w:trHeight w:hRule="exact" w:val="268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4B399F" w14:textId="77777777" w:rsidR="00E133CF" w:rsidRDefault="00045A86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cal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EE84FD" w14:textId="77777777" w:rsidR="00E133CF" w:rsidRDefault="00045A86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ol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y</w:t>
                        </w:r>
                      </w:p>
                    </w:tc>
                  </w:tr>
                  <w:tr w:rsidR="00E133CF" w14:paraId="2C22D4F6" w14:textId="77777777">
                    <w:trPr>
                      <w:trHeight w:hRule="exact" w:val="268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F7456C" w14:textId="77777777" w:rsidR="00E133CF" w:rsidRDefault="00045A86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al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os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2EF968" w14:textId="77777777" w:rsidR="00E133CF" w:rsidRDefault="00045A86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 xml:space="preserve">&amp;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  <w:t>cs</w:t>
                        </w:r>
                      </w:p>
                    </w:tc>
                  </w:tr>
                  <w:tr w:rsidR="00E133CF" w14:paraId="27377054" w14:textId="77777777">
                    <w:trPr>
                      <w:trHeight w:hRule="exact" w:val="245"/>
                    </w:trPr>
                    <w:tc>
                      <w:tcPr>
                        <w:tcW w:w="4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50B476" w14:textId="77777777" w:rsidR="00E133CF" w:rsidRDefault="00045A86">
                        <w:pPr>
                          <w:spacing w:line="240" w:lineRule="exact"/>
                          <w:ind w:left="12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uman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tr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e &amp;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ncti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3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27FD90" w14:textId="77777777" w:rsidR="00E133CF" w:rsidRDefault="00045A86">
                        <w:pPr>
                          <w:spacing w:line="240" w:lineRule="exact"/>
                          <w:ind w:left="61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22"/>
                            <w:szCs w:val="22"/>
                          </w:rPr>
                          <w:t>rm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acy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Cli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22"/>
                            <w:szCs w:val="22"/>
                          </w:rPr>
                          <w:t>cal</w:t>
                        </w:r>
                      </w:p>
                    </w:tc>
                  </w:tr>
                </w:tbl>
                <w:p w14:paraId="14DD1964" w14:textId="77777777" w:rsidR="00E133CF" w:rsidRDefault="00E133CF"/>
              </w:txbxContent>
            </v:textbox>
            <w10:wrap anchorx="page"/>
          </v:shape>
        </w:pict>
      </w:r>
      <w:r w:rsidRPr="00045A86">
        <w:rPr>
          <w:rFonts w:asciiTheme="minorHAnsi" w:hAnsiTheme="minorHAnsi" w:cstheme="minorHAnsi"/>
          <w:sz w:val="22"/>
          <w:szCs w:val="22"/>
        </w:rPr>
        <w:pict w14:anchorId="53E7F9F2">
          <v:shape id="_x0000_i1025" type="#_x0000_t75" style="width:10.05pt;height:67pt">
            <v:imagedata r:id="rId7" o:title=""/>
          </v:shape>
        </w:pict>
      </w:r>
    </w:p>
    <w:p w14:paraId="22105B76" w14:textId="77777777" w:rsidR="00E133CF" w:rsidRPr="00045A86" w:rsidRDefault="00045A86">
      <w:pPr>
        <w:spacing w:line="500" w:lineRule="atLeast"/>
        <w:ind w:left="112" w:right="584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sion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l Work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 xml:space="preserve">ce: 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erns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pr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07 –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ne 2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07</w:t>
      </w:r>
    </w:p>
    <w:p w14:paraId="689183C6" w14:textId="77777777" w:rsidR="00E133CF" w:rsidRPr="00045A86" w:rsidRDefault="00045A86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hAnsiTheme="minorHAnsi" w:cstheme="minorHAnsi"/>
          <w:sz w:val="22"/>
          <w:szCs w:val="22"/>
        </w:rPr>
        <w:pict w14:anchorId="056CA8A3">
          <v:shape id="_x0000_s1028" type="#_x0000_t75" style="position:absolute;left:0;text-align:left;margin-left:75.6pt;margin-top:12.65pt;width:10.1pt;height:27pt;z-index:-251658240;mso-position-horizontal-relative:page">
            <v:imagedata r:id="rId8" o:title=""/>
            <w10:wrap anchorx="page"/>
          </v:shape>
        </w:pic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Fred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er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045A86">
        <w:rPr>
          <w:rFonts w:asciiTheme="minorHAnsi" w:eastAsia="Arial" w:hAnsiTheme="minorHAnsi" w:cstheme="minorHAnsi"/>
          <w:sz w:val="22"/>
          <w:szCs w:val="22"/>
        </w:rPr>
        <w:t>ac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>d,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</w:p>
    <w:p w14:paraId="31792ED4" w14:textId="77777777" w:rsidR="00E133CF" w:rsidRPr="00045A86" w:rsidRDefault="00045A86">
      <w:pPr>
        <w:spacing w:before="13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z w:val="22"/>
          <w:szCs w:val="22"/>
        </w:rPr>
        <w:t>ss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ed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045A86">
        <w:rPr>
          <w:rFonts w:asciiTheme="minorHAnsi" w:eastAsia="Arial" w:hAnsiTheme="minorHAnsi" w:cstheme="minorHAnsi"/>
          <w:sz w:val="22"/>
          <w:szCs w:val="22"/>
        </w:rPr>
        <w:t>ac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45A86">
        <w:rPr>
          <w:rFonts w:asciiTheme="minorHAnsi" w:eastAsia="Arial" w:hAnsiTheme="minorHAnsi" w:cstheme="minorHAnsi"/>
          <w:sz w:val="22"/>
          <w:szCs w:val="22"/>
        </w:rPr>
        <w:t>ed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pre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pti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or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1064413" w14:textId="77777777" w:rsidR="00E133CF" w:rsidRPr="00045A86" w:rsidRDefault="00045A86">
      <w:pPr>
        <w:spacing w:before="16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ed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sz w:val="22"/>
          <w:szCs w:val="22"/>
        </w:rPr>
        <w:t>b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sh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ng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h i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surance iss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sz w:val="22"/>
          <w:szCs w:val="22"/>
        </w:rPr>
        <w:t>es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es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sz w:val="22"/>
          <w:szCs w:val="22"/>
        </w:rPr>
        <w:t>e p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z w:val="22"/>
          <w:szCs w:val="22"/>
        </w:rPr>
        <w:t>em</w:t>
      </w:r>
    </w:p>
    <w:p w14:paraId="386E4433" w14:textId="77777777" w:rsidR="00E133CF" w:rsidRPr="00045A86" w:rsidRDefault="00E133C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93B3450" w14:textId="77777777" w:rsidR="00E133CF" w:rsidRPr="00045A86" w:rsidRDefault="00045A8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ales</w:t>
      </w:r>
      <w:r w:rsidRPr="00045A8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 xml:space="preserve">er 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03</w:t>
      </w:r>
      <w:r w:rsidRPr="00045A8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045A8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05</w:t>
      </w:r>
    </w:p>
    <w:p w14:paraId="6F52CE75" w14:textId="77777777" w:rsidR="00E133CF" w:rsidRPr="00045A86" w:rsidRDefault="00045A86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z w:val="22"/>
          <w:szCs w:val="22"/>
        </w:rPr>
        <w:t xml:space="preserve">Fred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er,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45A86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</w:p>
    <w:p w14:paraId="56C73FD6" w14:textId="77777777" w:rsidR="00E133CF" w:rsidRPr="00045A86" w:rsidRDefault="00045A86">
      <w:pPr>
        <w:spacing w:before="16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z w:val="22"/>
          <w:szCs w:val="22"/>
        </w:rPr>
        <w:t>ss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ed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cu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ers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h p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z w:val="22"/>
          <w:szCs w:val="22"/>
        </w:rPr>
        <w:t>uct se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z w:val="22"/>
          <w:szCs w:val="22"/>
        </w:rPr>
        <w:t>ecti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, e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produ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</w:p>
    <w:p w14:paraId="34E8CCC9" w14:textId="77777777" w:rsidR="00E133CF" w:rsidRPr="00045A86" w:rsidRDefault="00045A86">
      <w:pPr>
        <w:spacing w:before="13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45A86">
        <w:rPr>
          <w:rFonts w:asciiTheme="minorHAnsi" w:eastAsia="Arial" w:hAnsiTheme="minorHAnsi" w:cstheme="minorHAnsi"/>
          <w:sz w:val="22"/>
          <w:szCs w:val="22"/>
        </w:rPr>
        <w:t>ed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sh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sz w:val="22"/>
          <w:szCs w:val="22"/>
        </w:rPr>
        <w:t>es, d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b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ed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er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cas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ed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ce che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z w:val="22"/>
          <w:szCs w:val="22"/>
        </w:rPr>
        <w:t>ks</w:t>
      </w:r>
    </w:p>
    <w:p w14:paraId="6204FEE7" w14:textId="77777777" w:rsidR="00E133CF" w:rsidRPr="00045A86" w:rsidRDefault="00045A86">
      <w:pPr>
        <w:spacing w:before="16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hAnsiTheme="minorHAnsi" w:cstheme="minorHAnsi"/>
          <w:sz w:val="22"/>
          <w:szCs w:val="22"/>
        </w:rPr>
        <w:pict w14:anchorId="348E2206">
          <v:shape id="_x0000_s1027" type="#_x0000_t75" style="position:absolute;left:0;text-align:left;margin-left:75.6pt;margin-top:-26.7pt;width:10.1pt;height:40.35pt;z-index:-251657216;mso-position-horizontal-relative:page">
            <v:imagedata r:id="rId9" o:title=""/>
            <w10:wrap anchorx="page"/>
          </v:shape>
        </w:pic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045A86">
        <w:rPr>
          <w:rFonts w:asciiTheme="minorHAnsi" w:eastAsia="Arial" w:hAnsiTheme="minorHAnsi" w:cstheme="minorHAnsi"/>
          <w:sz w:val="22"/>
          <w:szCs w:val="22"/>
        </w:rPr>
        <w:t>ef</w:t>
      </w:r>
      <w:r w:rsidRPr="00045A8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k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045A86">
        <w:rPr>
          <w:rFonts w:asciiTheme="minorHAnsi" w:eastAsia="Arial" w:hAnsiTheme="minorHAnsi" w:cstheme="minorHAnsi"/>
          <w:sz w:val="22"/>
          <w:szCs w:val="22"/>
        </w:rPr>
        <w:t>or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ac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oss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d in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sz w:val="22"/>
          <w:szCs w:val="22"/>
        </w:rPr>
        <w:t>ery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t</w:t>
      </w:r>
    </w:p>
    <w:p w14:paraId="74B3D37C" w14:textId="77777777" w:rsidR="00E133CF" w:rsidRPr="00045A86" w:rsidRDefault="00E133C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38EB87C" w14:textId="6FAD081D" w:rsidR="00E133CF" w:rsidRPr="00045A86" w:rsidRDefault="00045A86" w:rsidP="00045A8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ommun</w:t>
      </w:r>
      <w:r w:rsidRPr="00045A86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45A8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eme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45485B31" w14:textId="77777777" w:rsidR="00E133CF" w:rsidRPr="00045A86" w:rsidRDefault="00045A86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oluntee</w:t>
      </w:r>
      <w:r w:rsidRPr="00045A86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urs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ry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 xml:space="preserve">&amp; 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045A8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 xml:space="preserve">on  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2002</w:t>
      </w:r>
      <w:r w:rsidRPr="00045A8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</w:t>
      </w:r>
      <w:r w:rsidRPr="00045A86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03DF413E" w14:textId="77777777" w:rsidR="00E133CF" w:rsidRPr="00045A86" w:rsidRDefault="00045A86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45A86">
        <w:rPr>
          <w:rFonts w:asciiTheme="minorHAnsi" w:eastAsia="Arial" w:hAnsiTheme="minorHAnsi" w:cstheme="minorHAnsi"/>
          <w:sz w:val="22"/>
          <w:szCs w:val="22"/>
        </w:rPr>
        <w:t>dren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sz w:val="22"/>
          <w:szCs w:val="22"/>
        </w:rPr>
        <w:t>os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z w:val="22"/>
          <w:szCs w:val="22"/>
        </w:rPr>
        <w:t>,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</w:p>
    <w:p w14:paraId="26D6A438" w14:textId="77777777" w:rsidR="00E133CF" w:rsidRPr="00045A86" w:rsidRDefault="00045A86">
      <w:pPr>
        <w:spacing w:before="16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d and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z w:val="22"/>
          <w:szCs w:val="22"/>
        </w:rPr>
        <w:t>k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45A86">
        <w:rPr>
          <w:rFonts w:asciiTheme="minorHAnsi" w:eastAsia="Arial" w:hAnsiTheme="minorHAnsi" w:cstheme="minorHAnsi"/>
          <w:sz w:val="22"/>
          <w:szCs w:val="22"/>
        </w:rPr>
        <w:t>k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b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z w:val="22"/>
          <w:szCs w:val="22"/>
        </w:rPr>
        <w:t>b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es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p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car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s</w:t>
      </w:r>
    </w:p>
    <w:p w14:paraId="1366B0C5" w14:textId="77777777" w:rsidR="00E133CF" w:rsidRPr="00045A86" w:rsidRDefault="00045A86">
      <w:pPr>
        <w:spacing w:before="13"/>
        <w:ind w:left="832"/>
        <w:rPr>
          <w:rFonts w:asciiTheme="minorHAnsi" w:eastAsia="Arial" w:hAnsiTheme="minorHAnsi" w:cstheme="minorHAnsi"/>
          <w:sz w:val="22"/>
          <w:szCs w:val="22"/>
        </w:rPr>
      </w:pPr>
      <w:r w:rsidRPr="00045A86">
        <w:rPr>
          <w:rFonts w:asciiTheme="minorHAnsi" w:hAnsiTheme="minorHAnsi" w:cstheme="minorHAnsi"/>
          <w:sz w:val="22"/>
          <w:szCs w:val="22"/>
        </w:rPr>
        <w:pict w14:anchorId="4BBC0B7B">
          <v:shape id="_x0000_s1026" type="#_x0000_t75" style="position:absolute;left:0;text-align:left;margin-left:75.6pt;margin-top:-13.4pt;width:10.1pt;height:26.9pt;z-index:-251656192;mso-position-horizontal-relative:page">
            <v:imagedata r:id="rId10" o:title=""/>
            <w10:wrap anchorx="page"/>
          </v:shape>
        </w:pic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045A86">
        <w:rPr>
          <w:rFonts w:asciiTheme="minorHAnsi" w:eastAsia="Arial" w:hAnsiTheme="minorHAnsi" w:cstheme="minorHAnsi"/>
          <w:sz w:val="22"/>
          <w:szCs w:val="22"/>
        </w:rPr>
        <w:t>ay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z w:val="22"/>
          <w:szCs w:val="22"/>
        </w:rPr>
        <w:t>ames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a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d si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/wi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es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z w:val="22"/>
          <w:szCs w:val="22"/>
        </w:rPr>
        <w:t>nt ch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45A86">
        <w:rPr>
          <w:rFonts w:asciiTheme="minorHAnsi" w:eastAsia="Arial" w:hAnsiTheme="minorHAnsi" w:cstheme="minorHAnsi"/>
          <w:sz w:val="22"/>
          <w:szCs w:val="22"/>
        </w:rPr>
        <w:t>dren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z w:val="22"/>
          <w:szCs w:val="22"/>
        </w:rPr>
        <w:t>u</w:t>
      </w:r>
      <w:r w:rsidRPr="00045A86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d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045A86">
        <w:rPr>
          <w:rFonts w:asciiTheme="minorHAnsi" w:eastAsia="Arial" w:hAnsiTheme="minorHAnsi" w:cstheme="minorHAnsi"/>
          <w:sz w:val="22"/>
          <w:szCs w:val="22"/>
        </w:rPr>
        <w:t>o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45A86">
        <w:rPr>
          <w:rFonts w:asciiTheme="minorHAnsi" w:eastAsia="Arial" w:hAnsiTheme="minorHAnsi" w:cstheme="minorHAnsi"/>
          <w:sz w:val="22"/>
          <w:szCs w:val="22"/>
        </w:rPr>
        <w:t>ng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045A8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45A86">
        <w:rPr>
          <w:rFonts w:asciiTheme="minorHAnsi" w:eastAsia="Arial" w:hAnsiTheme="minorHAnsi" w:cstheme="minorHAnsi"/>
          <w:sz w:val="22"/>
          <w:szCs w:val="22"/>
        </w:rPr>
        <w:t>e</w:t>
      </w:r>
      <w:r w:rsidRPr="00045A8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45A86">
        <w:rPr>
          <w:rFonts w:asciiTheme="minorHAnsi" w:eastAsia="Arial" w:hAnsiTheme="minorHAnsi" w:cstheme="minorHAnsi"/>
          <w:sz w:val="22"/>
          <w:szCs w:val="22"/>
        </w:rPr>
        <w:t>t</w:t>
      </w:r>
    </w:p>
    <w:sectPr w:rsidR="00E133CF" w:rsidRPr="00045A86">
      <w:type w:val="continuous"/>
      <w:pgSz w:w="12240" w:h="15840"/>
      <w:pgMar w:top="1020" w:right="17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46E54"/>
    <w:multiLevelType w:val="multilevel"/>
    <w:tmpl w:val="A26ED8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3CF"/>
    <w:rsid w:val="00045A86"/>
    <w:rsid w:val="00E1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9522423"/>
  <w15:docId w15:val="{B30912D7-2A18-45CA-B639-0DBC75940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45A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mailto:conna@gmail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2021-06-17T11:46:00Z</dcterms:created>
  <dcterms:modified xsi:type="dcterms:W3CDTF">2021-06-17T11:48:00Z</dcterms:modified>
</cp:coreProperties>
</file>